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CE4A9A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CE4A9A">
        <w:rPr>
          <w:rFonts w:ascii="Arial" w:hAnsi="Arial" w:cs="Arial"/>
          <w:b/>
          <w:sz w:val="22"/>
          <w:szCs w:val="24"/>
        </w:rPr>
        <w:t>Erklärung</w:t>
      </w:r>
      <w:r w:rsidR="006A11FC" w:rsidRPr="00CE4A9A">
        <w:rPr>
          <w:rFonts w:ascii="Arial" w:hAnsi="Arial" w:cs="Arial"/>
          <w:b/>
          <w:sz w:val="22"/>
          <w:szCs w:val="24"/>
        </w:rPr>
        <w:t>en</w:t>
      </w:r>
      <w:r w:rsidRPr="00CE4A9A">
        <w:rPr>
          <w:rFonts w:ascii="Arial" w:hAnsi="Arial" w:cs="Arial"/>
          <w:b/>
          <w:sz w:val="22"/>
          <w:szCs w:val="24"/>
        </w:rPr>
        <w:t xml:space="preserve"> </w:t>
      </w:r>
      <w:r w:rsidR="006D3D8E" w:rsidRPr="00CE4A9A">
        <w:rPr>
          <w:rFonts w:ascii="Arial" w:hAnsi="Arial" w:cs="Arial"/>
          <w:b/>
          <w:sz w:val="22"/>
          <w:szCs w:val="24"/>
        </w:rPr>
        <w:t xml:space="preserve">zur </w:t>
      </w:r>
      <w:r w:rsidRPr="00CE4A9A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CE4A9A">
        <w:rPr>
          <w:rFonts w:ascii="Arial" w:hAnsi="Arial" w:cs="Arial"/>
          <w:b/>
          <w:sz w:val="22"/>
          <w:szCs w:val="24"/>
        </w:rPr>
        <w:t>ieter</w:t>
      </w:r>
      <w:r w:rsidRPr="00CE4A9A">
        <w:rPr>
          <w:rFonts w:ascii="Arial" w:hAnsi="Arial" w:cs="Arial"/>
          <w:b/>
          <w:sz w:val="22"/>
          <w:szCs w:val="24"/>
        </w:rPr>
        <w:t>gemeinschaft</w:t>
      </w:r>
      <w:r w:rsidR="00C20B76" w:rsidRPr="00CE4A9A">
        <w:rPr>
          <w:rFonts w:ascii="Arial" w:hAnsi="Arial" w:cs="Arial"/>
          <w:b/>
          <w:sz w:val="22"/>
          <w:szCs w:val="24"/>
        </w:rPr>
        <w:t>/Arbeitsgemeinschaft</w:t>
      </w:r>
      <w:r w:rsidR="00E10B46" w:rsidRPr="00CE4A9A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CE4A9A">
        <w:rPr>
          <w:rFonts w:ascii="Arial" w:hAnsi="Arial" w:cs="Arial"/>
          <w:b/>
          <w:sz w:val="22"/>
          <w:szCs w:val="24"/>
        </w:rPr>
        <w:t xml:space="preserve"> </w:t>
      </w:r>
      <w:r w:rsidR="00797A20" w:rsidRPr="00CE4A9A">
        <w:rPr>
          <w:rFonts w:ascii="Arial" w:hAnsi="Arial" w:cs="Arial"/>
          <w:b/>
          <w:sz w:val="22"/>
          <w:szCs w:val="24"/>
        </w:rPr>
        <w:t xml:space="preserve">bzw. </w:t>
      </w:r>
      <w:r w:rsidR="00BD77F6" w:rsidRPr="00CE4A9A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CE4A9A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CE4A9A" w:rsidRDefault="00C20B76" w:rsidP="006D3D8E">
            <w:pPr>
              <w:jc w:val="left"/>
              <w:rPr>
                <w:rFonts w:cs="Arial"/>
                <w:b/>
              </w:rPr>
            </w:pPr>
            <w:r w:rsidRPr="00CE4A9A">
              <w:rPr>
                <w:rFonts w:cs="Arial"/>
                <w:b/>
              </w:rPr>
              <w:t>Mitglied Bieter</w:t>
            </w:r>
            <w:r w:rsidR="00E10B46" w:rsidRPr="00CE4A9A">
              <w:rPr>
                <w:rFonts w:cs="Arial"/>
                <w:b/>
              </w:rPr>
              <w:t>gemeinschaft/Nachunternehmer</w:t>
            </w:r>
            <w:r w:rsidR="00BD77F6" w:rsidRPr="00CE4A9A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CE4A9A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CE4A9A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E4A9A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E4A9A">
              <w:rPr>
                <w:rFonts w:ascii="Arial" w:hAnsi="Arial" w:cs="Arial"/>
                <w:szCs w:val="20"/>
              </w:rPr>
            </w:r>
            <w:r w:rsidRPr="00CE4A9A">
              <w:rPr>
                <w:rFonts w:ascii="Arial" w:hAnsi="Arial" w:cs="Arial"/>
                <w:szCs w:val="20"/>
              </w:rPr>
              <w:fldChar w:fldCharType="separate"/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CE4A9A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Pr="00CE4A9A" w:rsidRDefault="003975C2" w:rsidP="00E10B46">
      <w:pPr>
        <w:spacing w:line="360" w:lineRule="auto"/>
        <w:rPr>
          <w:rFonts w:cs="Arial"/>
          <w:b/>
          <w:bCs/>
        </w:rPr>
      </w:pPr>
      <w:r w:rsidRPr="00CE4A9A">
        <w:rPr>
          <w:rFonts w:cs="Arial"/>
          <w:b/>
          <w:bCs/>
        </w:rPr>
        <w:t xml:space="preserve">Erklärung über den Gesamtumsatz in den letzten </w:t>
      </w:r>
      <w:r w:rsidR="00FF4D1E" w:rsidRPr="00CE4A9A">
        <w:rPr>
          <w:rFonts w:cs="Arial"/>
          <w:b/>
          <w:bCs/>
        </w:rPr>
        <w:t>drei abgeschlossenen</w:t>
      </w:r>
      <w:r w:rsidRPr="00CE4A9A">
        <w:rPr>
          <w:rFonts w:cs="Arial"/>
          <w:b/>
          <w:bCs/>
        </w:rPr>
        <w:t xml:space="preserve"> </w:t>
      </w:r>
      <w:r w:rsidR="00FF4D1E" w:rsidRPr="00CE4A9A">
        <w:rPr>
          <w:rFonts w:cs="Arial"/>
          <w:b/>
          <w:bCs/>
        </w:rPr>
        <w:t>Geschäftsjahren</w:t>
      </w:r>
    </w:p>
    <w:p w14:paraId="0B6D53FF" w14:textId="7181DCD1" w:rsidR="003975C2" w:rsidRPr="00CE4A9A" w:rsidRDefault="003975C2" w:rsidP="00E10B46">
      <w:pPr>
        <w:spacing w:line="360" w:lineRule="auto"/>
        <w:rPr>
          <w:rFonts w:cs="Arial"/>
          <w:b/>
          <w:bCs/>
        </w:rPr>
      </w:pPr>
      <w:r w:rsidRPr="00CE4A9A">
        <w:rPr>
          <w:rFonts w:cs="Arial"/>
          <w:b/>
          <w:bCs/>
        </w:rPr>
        <w:t>(</w:t>
      </w:r>
      <w:r w:rsidR="00790638" w:rsidRPr="00CE4A9A">
        <w:rPr>
          <w:rFonts w:cs="Arial"/>
          <w:b/>
          <w:bCs/>
        </w:rPr>
        <w:t>20</w:t>
      </w:r>
      <w:r w:rsidR="00655B33" w:rsidRPr="00CE4A9A">
        <w:rPr>
          <w:rFonts w:cs="Arial"/>
          <w:b/>
          <w:bCs/>
        </w:rPr>
        <w:t>2</w:t>
      </w:r>
      <w:r w:rsidR="00CE4A9A" w:rsidRPr="00CE4A9A">
        <w:rPr>
          <w:rFonts w:cs="Arial"/>
          <w:b/>
          <w:bCs/>
        </w:rPr>
        <w:t>3</w:t>
      </w:r>
      <w:r w:rsidR="00790638" w:rsidRPr="00CE4A9A">
        <w:rPr>
          <w:rFonts w:cs="Arial"/>
          <w:b/>
          <w:bCs/>
        </w:rPr>
        <w:t>, 20</w:t>
      </w:r>
      <w:r w:rsidR="00983A21" w:rsidRPr="00CE4A9A">
        <w:rPr>
          <w:rFonts w:cs="Arial"/>
          <w:b/>
          <w:bCs/>
        </w:rPr>
        <w:t>2</w:t>
      </w:r>
      <w:r w:rsidR="00CE4A9A" w:rsidRPr="00CE4A9A">
        <w:rPr>
          <w:rFonts w:cs="Arial"/>
          <w:b/>
          <w:bCs/>
        </w:rPr>
        <w:t>4</w:t>
      </w:r>
      <w:r w:rsidR="00790638" w:rsidRPr="00CE4A9A">
        <w:rPr>
          <w:rFonts w:cs="Arial"/>
          <w:b/>
          <w:bCs/>
        </w:rPr>
        <w:t>,</w:t>
      </w:r>
      <w:r w:rsidR="00983A21" w:rsidRPr="00CE4A9A">
        <w:rPr>
          <w:rFonts w:cs="Arial"/>
          <w:b/>
          <w:bCs/>
        </w:rPr>
        <w:t xml:space="preserve"> </w:t>
      </w:r>
      <w:r w:rsidR="00655B33" w:rsidRPr="00CE4A9A">
        <w:rPr>
          <w:rFonts w:cs="Arial"/>
          <w:b/>
          <w:bCs/>
        </w:rPr>
        <w:t>202</w:t>
      </w:r>
      <w:r w:rsidR="00CE4A9A" w:rsidRPr="00CE4A9A">
        <w:rPr>
          <w:rFonts w:cs="Arial"/>
          <w:b/>
          <w:bCs/>
        </w:rPr>
        <w:t>5</w:t>
      </w:r>
      <w:r w:rsidR="00234451" w:rsidRPr="00CE4A9A">
        <w:rPr>
          <w:rFonts w:cs="Arial"/>
          <w:b/>
          <w:bCs/>
        </w:rPr>
        <w:t>)</w:t>
      </w:r>
    </w:p>
    <w:p w14:paraId="7C3C12FB" w14:textId="77777777" w:rsidR="00E10B46" w:rsidRPr="00CE4A9A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CE4A9A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CE4A9A" w:rsidRDefault="006D3D8E" w:rsidP="00D5776B">
            <w:pPr>
              <w:jc w:val="left"/>
              <w:rPr>
                <w:rFonts w:cs="Arial"/>
                <w:b/>
              </w:rPr>
            </w:pPr>
            <w:r w:rsidRPr="00CE4A9A">
              <w:rPr>
                <w:rFonts w:cs="Arial"/>
                <w:b/>
              </w:rPr>
              <w:t>Gesamtumsatz i</w:t>
            </w:r>
            <w:r w:rsidR="00D5776B" w:rsidRPr="00CE4A9A">
              <w:rPr>
                <w:rFonts w:cs="Arial"/>
                <w:b/>
              </w:rPr>
              <w:t>n den letzten 3</w:t>
            </w:r>
            <w:r w:rsidR="00FF4D1E" w:rsidRPr="00CE4A9A">
              <w:rPr>
                <w:rFonts w:cs="Arial"/>
                <w:b/>
              </w:rPr>
              <w:t xml:space="preserve"> abgeschlossenen</w:t>
            </w:r>
            <w:r w:rsidR="00D5776B" w:rsidRPr="00CE4A9A">
              <w:rPr>
                <w:rFonts w:cs="Arial"/>
                <w:b/>
              </w:rPr>
              <w:t xml:space="preserve"> Geschäftsjahren</w:t>
            </w:r>
            <w:r w:rsidR="00114C65" w:rsidRPr="00CE4A9A">
              <w:rPr>
                <w:rFonts w:cs="Arial"/>
                <w:b/>
              </w:rPr>
              <w:t xml:space="preserve"> (netto)</w:t>
            </w:r>
          </w:p>
        </w:tc>
      </w:tr>
      <w:tr w:rsidR="006D3D8E" w:rsidRPr="00CE4A9A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2D5DD054" w:rsidR="006D3D8E" w:rsidRPr="00CE4A9A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t>20</w:t>
            </w:r>
            <w:r w:rsidR="00655B33" w:rsidRPr="00CE4A9A">
              <w:rPr>
                <w:rFonts w:ascii="Arial" w:hAnsi="Arial" w:cs="Arial"/>
                <w:szCs w:val="20"/>
              </w:rPr>
              <w:t>2</w:t>
            </w:r>
            <w:r w:rsidR="00CE4A9A" w:rsidRPr="00CE4A9A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CE4A9A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4A9A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E4A9A">
              <w:rPr>
                <w:rFonts w:ascii="Arial" w:hAnsi="Arial" w:cs="Arial"/>
                <w:szCs w:val="20"/>
              </w:rPr>
            </w:r>
            <w:r w:rsidRPr="00CE4A9A">
              <w:rPr>
                <w:rFonts w:ascii="Arial" w:hAnsi="Arial" w:cs="Arial"/>
                <w:szCs w:val="20"/>
              </w:rPr>
              <w:fldChar w:fldCharType="separate"/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CE4A9A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4BCE8D9E" w:rsidR="003975C2" w:rsidRPr="00CE4A9A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t>20</w:t>
            </w:r>
            <w:r w:rsidR="00983A21" w:rsidRPr="00CE4A9A">
              <w:rPr>
                <w:rFonts w:ascii="Arial" w:hAnsi="Arial" w:cs="Arial"/>
                <w:szCs w:val="20"/>
              </w:rPr>
              <w:t>2</w:t>
            </w:r>
            <w:r w:rsidR="00CE4A9A" w:rsidRPr="00CE4A9A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CE4A9A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CE4A9A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E4A9A">
              <w:rPr>
                <w:rFonts w:ascii="Arial" w:hAnsi="Arial" w:cs="Arial"/>
                <w:szCs w:val="20"/>
              </w:rPr>
            </w:r>
            <w:r w:rsidRPr="00CE4A9A">
              <w:rPr>
                <w:rFonts w:ascii="Arial" w:hAnsi="Arial" w:cs="Arial"/>
                <w:szCs w:val="20"/>
              </w:rPr>
              <w:fldChar w:fldCharType="separate"/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655B33" w:rsidRPr="00CE4A9A" w14:paraId="2FF944D6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E50DB3E" w14:textId="0804DBE1" w:rsidR="00655B33" w:rsidRPr="00CE4A9A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t>20</w:t>
            </w:r>
            <w:r w:rsidR="004D5593" w:rsidRPr="00CE4A9A">
              <w:rPr>
                <w:rFonts w:ascii="Arial" w:hAnsi="Arial" w:cs="Arial"/>
                <w:szCs w:val="20"/>
              </w:rPr>
              <w:t>2</w:t>
            </w:r>
            <w:r w:rsidR="00CE4A9A" w:rsidRPr="00CE4A9A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7796" w:type="dxa"/>
            <w:vAlign w:val="center"/>
          </w:tcPr>
          <w:p w14:paraId="6EF7B575" w14:textId="6B5AC865" w:rsidR="00655B33" w:rsidRPr="00CE4A9A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E4A9A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E4A9A">
              <w:rPr>
                <w:rFonts w:ascii="Arial" w:hAnsi="Arial" w:cs="Arial"/>
                <w:szCs w:val="20"/>
              </w:rPr>
            </w:r>
            <w:r w:rsidRPr="00CE4A9A">
              <w:rPr>
                <w:rFonts w:ascii="Arial" w:hAnsi="Arial" w:cs="Arial"/>
                <w:szCs w:val="20"/>
              </w:rPr>
              <w:fldChar w:fldCharType="separate"/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80C10F8" w14:textId="77777777" w:rsidR="00A45053" w:rsidRPr="00CE4A9A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7F02D706" w14:textId="5531F290" w:rsidR="00655B33" w:rsidRPr="00CE4A9A" w:rsidRDefault="00655B33" w:rsidP="00655B33">
      <w:pPr>
        <w:spacing w:line="360" w:lineRule="auto"/>
        <w:rPr>
          <w:rFonts w:cs="Arial"/>
          <w:b/>
          <w:bCs/>
        </w:rPr>
      </w:pPr>
      <w:r w:rsidRPr="00CE4A9A">
        <w:rPr>
          <w:rFonts w:cs="Arial"/>
          <w:b/>
        </w:rPr>
        <w:t>Anzahl der in den letzten drei Geschäftsjahren (202</w:t>
      </w:r>
      <w:r w:rsidR="004D5593" w:rsidRPr="00CE4A9A">
        <w:rPr>
          <w:rFonts w:cs="Arial"/>
          <w:b/>
        </w:rPr>
        <w:t>2</w:t>
      </w:r>
      <w:r w:rsidR="00CE4A9A" w:rsidRPr="00CE4A9A">
        <w:rPr>
          <w:rFonts w:cs="Arial"/>
          <w:b/>
        </w:rPr>
        <w:t>3</w:t>
      </w:r>
      <w:r w:rsidRPr="00CE4A9A">
        <w:rPr>
          <w:rFonts w:cs="Arial"/>
          <w:b/>
        </w:rPr>
        <w:t xml:space="preserve"> 202</w:t>
      </w:r>
      <w:r w:rsidR="00CE4A9A" w:rsidRPr="00CE4A9A">
        <w:rPr>
          <w:rFonts w:cs="Arial"/>
          <w:b/>
        </w:rPr>
        <w:t>4</w:t>
      </w:r>
      <w:r w:rsidRPr="00CE4A9A">
        <w:rPr>
          <w:rFonts w:cs="Arial"/>
          <w:b/>
        </w:rPr>
        <w:t>, 202</w:t>
      </w:r>
      <w:r w:rsidR="00CE4A9A" w:rsidRPr="00CE4A9A">
        <w:rPr>
          <w:rFonts w:cs="Arial"/>
          <w:b/>
        </w:rPr>
        <w:t>5</w:t>
      </w:r>
      <w:r w:rsidRPr="00CE4A9A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2AFFF133" w14:textId="77777777" w:rsidR="00655B33" w:rsidRPr="00CE4A9A" w:rsidRDefault="00655B33" w:rsidP="00655B33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655B33" w:rsidRPr="00CE4A9A" w14:paraId="7055A3CF" w14:textId="2F7F76AD" w:rsidTr="00655B33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37D4FA49" w14:textId="77777777" w:rsidR="00655B33" w:rsidRPr="00CE4A9A" w:rsidRDefault="00655B33" w:rsidP="00655B33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0928450" w14:textId="6564DADB" w:rsidR="00655B33" w:rsidRPr="00CE4A9A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202</w:t>
            </w:r>
            <w:r w:rsidR="00CE4A9A" w:rsidRPr="00CE4A9A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FEA909C" w14:textId="7A4A574F" w:rsidR="00655B33" w:rsidRPr="00CE4A9A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202</w:t>
            </w:r>
            <w:r w:rsidR="00CE4A9A" w:rsidRPr="00CE4A9A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34BA7635" w14:textId="70B55221" w:rsidR="00655B33" w:rsidRPr="00CE4A9A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202</w:t>
            </w:r>
            <w:r w:rsidR="00CE4A9A" w:rsidRPr="00CE4A9A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71446E15" w14:textId="2C4CC348" w:rsidR="00655B33" w:rsidRPr="00CE4A9A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655B33" w:rsidRPr="00CE4A9A" w14:paraId="55258C62" w14:textId="278DF43A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7A2883" w14:textId="77777777" w:rsidR="00655B33" w:rsidRPr="00CE4A9A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0970DF78" w14:textId="77777777" w:rsidR="00655B33" w:rsidRPr="00CE4A9A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5A3B7940123E432C91911BF94E1C5CD8"/>
            </w:placeholder>
          </w:sdtPr>
          <w:sdtEndPr/>
          <w:sdtContent>
            <w:tc>
              <w:tcPr>
                <w:tcW w:w="1630" w:type="dxa"/>
              </w:tcPr>
              <w:p w14:paraId="4A39A2B5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1C6242E1D89444B481FEBC426DE5F996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7A956CE0E70D4D55B557F235A25340C0"/>
                  </w:placeholder>
                </w:sdtPr>
                <w:sdtEndPr/>
                <w:sdtContent>
                  <w:p w14:paraId="2023E8BA" w14:textId="77777777" w:rsidR="00655B33" w:rsidRPr="00CE4A9A" w:rsidRDefault="00655B33" w:rsidP="00655B33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CE4A9A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CE4A9A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CE4A9A">
                      <w:rPr>
                        <w:rFonts w:cs="Arial"/>
                        <w:noProof/>
                      </w:rPr>
                    </w:r>
                    <w:r w:rsidRPr="00CE4A9A">
                      <w:rPr>
                        <w:rFonts w:cs="Arial"/>
                        <w:noProof/>
                      </w:rPr>
                      <w:fldChar w:fldCharType="separate"/>
                    </w:r>
                    <w:r w:rsidRPr="00CE4A9A">
                      <w:rPr>
                        <w:rFonts w:cs="Arial"/>
                        <w:noProof/>
                      </w:rPr>
                      <w:t> </w:t>
                    </w:r>
                    <w:r w:rsidRPr="00CE4A9A">
                      <w:rPr>
                        <w:rFonts w:cs="Arial"/>
                        <w:noProof/>
                      </w:rPr>
                      <w:t> </w:t>
                    </w:r>
                    <w:r w:rsidRPr="00CE4A9A">
                      <w:rPr>
                        <w:rFonts w:cs="Arial"/>
                        <w:noProof/>
                      </w:rPr>
                      <w:t> </w:t>
                    </w:r>
                    <w:r w:rsidRPr="00CE4A9A">
                      <w:rPr>
                        <w:rFonts w:cs="Arial"/>
                        <w:noProof/>
                      </w:rPr>
                      <w:t> </w:t>
                    </w:r>
                    <w:r w:rsidRPr="00CE4A9A">
                      <w:rPr>
                        <w:rFonts w:cs="Arial"/>
                        <w:noProof/>
                      </w:rPr>
                      <w:t> </w:t>
                    </w:r>
                    <w:r w:rsidRPr="00CE4A9A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787209C468614CF18B20E12BE2874C06"/>
            </w:placeholder>
          </w:sdtPr>
          <w:sdtEndPr/>
          <w:sdtContent>
            <w:tc>
              <w:tcPr>
                <w:tcW w:w="1630" w:type="dxa"/>
              </w:tcPr>
              <w:p w14:paraId="1CA3DB6C" w14:textId="77777777" w:rsidR="00655B33" w:rsidRPr="00CE4A9A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AD2C5B8394C24F8983B38E908277056E"/>
            </w:placeholder>
          </w:sdtPr>
          <w:sdtEndPr/>
          <w:sdtContent>
            <w:tc>
              <w:tcPr>
                <w:tcW w:w="1631" w:type="dxa"/>
              </w:tcPr>
              <w:p w14:paraId="58175320" w14:textId="643DBAC2" w:rsidR="00655B33" w:rsidRPr="00CE4A9A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655B33" w:rsidRPr="00CE4A9A" w14:paraId="2D483A02" w14:textId="07128C21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8776C0" w14:textId="77777777" w:rsidR="00655B33" w:rsidRPr="00CE4A9A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CE4A9A">
              <w:rPr>
                <w:rFonts w:cs="Arial"/>
                <w:i w:val="0"/>
              </w:rPr>
              <w:t xml:space="preserve">Architekten*innen / </w:t>
            </w:r>
          </w:p>
          <w:p w14:paraId="13E373DA" w14:textId="77777777" w:rsidR="00655B33" w:rsidRPr="00CE4A9A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CE4A9A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55CAF0887828420692FF6EE653AFF54E"/>
            </w:placeholder>
          </w:sdtPr>
          <w:sdtEndPr/>
          <w:sdtContent>
            <w:tc>
              <w:tcPr>
                <w:tcW w:w="1630" w:type="dxa"/>
              </w:tcPr>
              <w:p w14:paraId="17E02C58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A3CDF6F72C9C4D6BB0E9138640A21B04"/>
            </w:placeholder>
          </w:sdtPr>
          <w:sdtEndPr/>
          <w:sdtContent>
            <w:tc>
              <w:tcPr>
                <w:tcW w:w="1630" w:type="dxa"/>
              </w:tcPr>
              <w:p w14:paraId="0E11DDA6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4345082001A745C6AA75309D7CD27857"/>
            </w:placeholder>
          </w:sdtPr>
          <w:sdtEndPr/>
          <w:sdtContent>
            <w:tc>
              <w:tcPr>
                <w:tcW w:w="1630" w:type="dxa"/>
              </w:tcPr>
              <w:p w14:paraId="5E70ED30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9FDBD645F984D7B877398FF03E15575"/>
            </w:placeholder>
          </w:sdtPr>
          <w:sdtEndPr/>
          <w:sdtContent>
            <w:tc>
              <w:tcPr>
                <w:tcW w:w="1631" w:type="dxa"/>
              </w:tcPr>
              <w:p w14:paraId="628DB582" w14:textId="53BC02D1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CE4A9A" w14:paraId="76E3799A" w14:textId="41FA2384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6E623F6" w14:textId="40D0FDC4" w:rsidR="00655B33" w:rsidRPr="00CE4A9A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CE4A9A">
              <w:rPr>
                <w:rFonts w:cs="Arial"/>
                <w:i w:val="0"/>
              </w:rPr>
              <w:t>Zeichner*innen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B30363F11175479BB4DAC13872902E24"/>
            </w:placeholder>
          </w:sdtPr>
          <w:sdtEndPr/>
          <w:sdtContent>
            <w:tc>
              <w:tcPr>
                <w:tcW w:w="1630" w:type="dxa"/>
              </w:tcPr>
              <w:p w14:paraId="05FE67EB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6F2C77D973ED4741AAB28B838B18D156"/>
            </w:placeholder>
          </w:sdtPr>
          <w:sdtEndPr/>
          <w:sdtContent>
            <w:tc>
              <w:tcPr>
                <w:tcW w:w="1630" w:type="dxa"/>
              </w:tcPr>
              <w:p w14:paraId="0BE543CB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852A930CCDC453CAFBBE18024CC3C4B"/>
            </w:placeholder>
          </w:sdtPr>
          <w:sdtEndPr/>
          <w:sdtContent>
            <w:tc>
              <w:tcPr>
                <w:tcW w:w="1630" w:type="dxa"/>
              </w:tcPr>
              <w:p w14:paraId="756676AB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897A0020AA6342708BE51F07AC224399"/>
            </w:placeholder>
          </w:sdtPr>
          <w:sdtEndPr/>
          <w:sdtContent>
            <w:tc>
              <w:tcPr>
                <w:tcW w:w="1631" w:type="dxa"/>
              </w:tcPr>
              <w:p w14:paraId="4EF12918" w14:textId="68EE0DE2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CE4A9A" w14:paraId="2048B4F2" w14:textId="623F8B67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FBCEFFA" w14:textId="77777777" w:rsidR="00655B33" w:rsidRPr="00CE4A9A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Sonstige Mitarbeiter*innen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85CDCE762A1F43CE8D6A3EAA1E2A1430"/>
            </w:placeholder>
          </w:sdtPr>
          <w:sdtEndPr/>
          <w:sdtContent>
            <w:tc>
              <w:tcPr>
                <w:tcW w:w="1630" w:type="dxa"/>
              </w:tcPr>
              <w:p w14:paraId="5E4EF401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93CCE034EA4D4589F5E2DF169FD2B4"/>
            </w:placeholder>
          </w:sdtPr>
          <w:sdtEndPr/>
          <w:sdtContent>
            <w:tc>
              <w:tcPr>
                <w:tcW w:w="1630" w:type="dxa"/>
              </w:tcPr>
              <w:p w14:paraId="15F3AE52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BB49FADDBF374EAB9C4DFA8377C54857"/>
            </w:placeholder>
          </w:sdtPr>
          <w:sdtEndPr/>
          <w:sdtContent>
            <w:tc>
              <w:tcPr>
                <w:tcW w:w="1630" w:type="dxa"/>
              </w:tcPr>
              <w:p w14:paraId="40733F1B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02B988B16C6F4C559464031F66FE3778"/>
            </w:placeholder>
          </w:sdtPr>
          <w:sdtEndPr/>
          <w:sdtContent>
            <w:tc>
              <w:tcPr>
                <w:tcW w:w="1631" w:type="dxa"/>
              </w:tcPr>
              <w:p w14:paraId="01073F35" w14:textId="5C83C54C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CE4A9A" w14:paraId="59DCE24A" w14:textId="6B264D18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525BFE" w14:textId="77777777" w:rsidR="00655B33" w:rsidRPr="00CE4A9A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6BDAFE4581A4B09B46228FB76FE99F9"/>
            </w:placeholder>
          </w:sdtPr>
          <w:sdtEndPr/>
          <w:sdtContent>
            <w:tc>
              <w:tcPr>
                <w:tcW w:w="1630" w:type="dxa"/>
              </w:tcPr>
              <w:p w14:paraId="129FDBF8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BD38682E8ACB450B93F14350F271423C"/>
            </w:placeholder>
          </w:sdtPr>
          <w:sdtEndPr/>
          <w:sdtContent>
            <w:tc>
              <w:tcPr>
                <w:tcW w:w="1630" w:type="dxa"/>
              </w:tcPr>
              <w:p w14:paraId="19C67184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D96B9F074CE3407490C4B27C7C5A5FC0"/>
            </w:placeholder>
          </w:sdtPr>
          <w:sdtEndPr/>
          <w:sdtContent>
            <w:tc>
              <w:tcPr>
                <w:tcW w:w="1630" w:type="dxa"/>
              </w:tcPr>
              <w:p w14:paraId="6CFDA62C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00DE53AABC124100931DEF3000457ACF"/>
            </w:placeholder>
          </w:sdtPr>
          <w:sdtEndPr/>
          <w:sdtContent>
            <w:tc>
              <w:tcPr>
                <w:tcW w:w="1631" w:type="dxa"/>
              </w:tcPr>
              <w:p w14:paraId="2C701462" w14:textId="36CEA548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2A6E80A9" w14:textId="77777777" w:rsidR="00655B33" w:rsidRPr="00CE4A9A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2D2CD79A" w14:textId="77777777" w:rsidR="00655B33" w:rsidRPr="00CE4A9A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CE4A9A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CE4A9A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CE4A9A" w:rsidRDefault="000355B1" w:rsidP="006D3D8E">
            <w:pPr>
              <w:jc w:val="left"/>
              <w:rPr>
                <w:rFonts w:cs="Arial"/>
                <w:b/>
              </w:rPr>
            </w:pPr>
            <w:bookmarkStart w:id="2" w:name="_Toc341359232"/>
            <w:r w:rsidRPr="00CE4A9A">
              <w:rPr>
                <w:rFonts w:cs="Arial"/>
                <w:b/>
              </w:rPr>
              <w:t>Ort, Datum, Stempel und Unterschrift(en)</w:t>
            </w:r>
            <w:r w:rsidR="00840953" w:rsidRPr="00CE4A9A">
              <w:rPr>
                <w:rFonts w:cs="Arial"/>
                <w:b/>
              </w:rPr>
              <w:t xml:space="preserve"> oder Person des Erklärenden nach § 126b BGB</w:t>
            </w:r>
            <w:r w:rsidRPr="00CE4A9A">
              <w:rPr>
                <w:rFonts w:cs="Arial"/>
                <w:b/>
              </w:rPr>
              <w:t>:</w:t>
            </w:r>
            <w:bookmarkEnd w:id="2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CE4A9A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E4A9A">
              <w:rPr>
                <w:rFonts w:ascii="Arial" w:hAnsi="Arial" w:cs="Arial"/>
                <w:szCs w:val="20"/>
              </w:rPr>
            </w:r>
            <w:r w:rsidRPr="00CE4A9A">
              <w:rPr>
                <w:rFonts w:ascii="Arial" w:hAnsi="Arial" w:cs="Arial"/>
                <w:szCs w:val="20"/>
              </w:rPr>
              <w:fldChar w:fldCharType="separate"/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1544F" w14:textId="77777777" w:rsidR="00113D6F" w:rsidRDefault="00113D6F">
      <w:r>
        <w:separator/>
      </w:r>
    </w:p>
  </w:endnote>
  <w:endnote w:type="continuationSeparator" w:id="0">
    <w:p w14:paraId="53B43428" w14:textId="77777777" w:rsidR="00113D6F" w:rsidRDefault="0011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1D269" w14:textId="77777777" w:rsidR="00D26037" w:rsidRDefault="00D260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3094CB83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55B33">
      <w:rPr>
        <w:rFonts w:cs="Arial"/>
        <w:sz w:val="18"/>
        <w:szCs w:val="18"/>
      </w:rPr>
      <w:t xml:space="preserve">Stand: </w:t>
    </w:r>
    <w:r w:rsidR="00CE4A9A">
      <w:rPr>
        <w:rFonts w:cs="Arial"/>
        <w:sz w:val="18"/>
        <w:szCs w:val="18"/>
      </w:rPr>
      <w:t>07.07.2026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9A53787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172248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65FFD" w14:textId="77777777" w:rsidR="00D26037" w:rsidRDefault="00D260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F8883" w14:textId="77777777" w:rsidR="00113D6F" w:rsidRDefault="00113D6F">
      <w:r>
        <w:separator/>
      </w:r>
    </w:p>
  </w:footnote>
  <w:footnote w:type="continuationSeparator" w:id="0">
    <w:p w14:paraId="1CAF1AF1" w14:textId="77777777" w:rsidR="00113D6F" w:rsidRDefault="00113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F881" w14:textId="77777777" w:rsidR="00D26037" w:rsidRDefault="00D260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B55A" w14:textId="77777777" w:rsidR="00D26037" w:rsidRPr="0015405D" w:rsidRDefault="00D26037" w:rsidP="00D2603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DE71F5">
      <w:rPr>
        <w:rFonts w:cs="Arial"/>
        <w:sz w:val="18"/>
      </w:rPr>
      <w:t xml:space="preserve">Auftraggeber: </w:t>
    </w:r>
    <w:r w:rsidRPr="0015405D">
      <w:rPr>
        <w:rFonts w:cs="Arial"/>
        <w:sz w:val="18"/>
      </w:rPr>
      <w:t>Bäder, Sport und Freizeit Salzgitter GmbH</w:t>
    </w:r>
  </w:p>
  <w:p w14:paraId="32F21AD5" w14:textId="77777777" w:rsidR="00D26037" w:rsidRPr="0015405D" w:rsidRDefault="00D26037" w:rsidP="00D2603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15405D">
      <w:rPr>
        <w:rFonts w:cs="Arial"/>
        <w:sz w:val="18"/>
      </w:rPr>
      <w:t>Projekt: Sanierung und Modernisierung des Thermalsolbades in Salzgitter-Bad</w:t>
    </w:r>
  </w:p>
  <w:p w14:paraId="0CFC2EC1" w14:textId="77777777" w:rsidR="00D26037" w:rsidRPr="00DE71F5" w:rsidRDefault="00D26037" w:rsidP="00D2603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3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D561" w14:textId="77777777" w:rsidR="00D26037" w:rsidRDefault="00D2603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99795892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uINizdzdSIMSB7q42AZn3iXC00b5BTZNcfvf6OxcYyvZw+2wfHd+qBpcRDSv60vXNqvCp+DFQyjwqUAW5jMb9w==" w:salt="1VZDhcaF27ukZ4OOOSnTL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3D6F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362C4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4032"/>
    <w:rsid w:val="003C53CA"/>
    <w:rsid w:val="003C6E6A"/>
    <w:rsid w:val="003D185C"/>
    <w:rsid w:val="003D56E1"/>
    <w:rsid w:val="003E214D"/>
    <w:rsid w:val="003E3046"/>
    <w:rsid w:val="003E4274"/>
    <w:rsid w:val="003E4B41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593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31C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4D9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44ED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360E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3C6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4A9A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26037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3B7940123E432C91911BF94E1C5C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AF36E-9C02-4D1A-A04C-763C3EB22444}"/>
      </w:docPartPr>
      <w:docPartBody>
        <w:p w:rsidR="00FC0311" w:rsidRDefault="00FC0311" w:rsidP="00FC0311">
          <w:pPr>
            <w:pStyle w:val="5A3B7940123E432C91911BF94E1C5CD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242E1D89444B481FEBC426DE5F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699F8-BE45-4AA3-A4B2-8EC8F8DBFE17}"/>
      </w:docPartPr>
      <w:docPartBody>
        <w:p w:rsidR="00FC0311" w:rsidRDefault="00FC0311" w:rsidP="00FC0311">
          <w:pPr>
            <w:pStyle w:val="1C6242E1D89444B481FEBC426DE5F99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956CE0E70D4D55B557F235A2534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72A66-FFB4-4772-965C-9B1118366BA7}"/>
      </w:docPartPr>
      <w:docPartBody>
        <w:p w:rsidR="00FC0311" w:rsidRDefault="00FC0311" w:rsidP="00FC0311">
          <w:pPr>
            <w:pStyle w:val="7A956CE0E70D4D55B557F235A25340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7209C468614CF18B20E12BE287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B5FE9-6A15-49EF-AE3B-E8460B2DF586}"/>
      </w:docPartPr>
      <w:docPartBody>
        <w:p w:rsidR="00FC0311" w:rsidRDefault="00FC0311" w:rsidP="00FC0311">
          <w:pPr>
            <w:pStyle w:val="787209C468614CF18B20E12BE2874C0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C5B8394C24F8983B38E90827705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7DD63-5E24-4B0C-B68E-79FEA7809455}"/>
      </w:docPartPr>
      <w:docPartBody>
        <w:p w:rsidR="00FC0311" w:rsidRDefault="00FC0311" w:rsidP="00FC0311">
          <w:pPr>
            <w:pStyle w:val="AD2C5B8394C24F8983B38E908277056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CAF0887828420692FF6EE653AFF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D7AAB-AF0A-4C2C-A879-1B1BC1654E68}"/>
      </w:docPartPr>
      <w:docPartBody>
        <w:p w:rsidR="00FC0311" w:rsidRDefault="00FC0311" w:rsidP="00FC0311">
          <w:pPr>
            <w:pStyle w:val="55CAF0887828420692FF6EE653AFF54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CDF6F72C9C4D6BB0E9138640A21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FC3-BFCD-4427-8C53-D8D840C8CFA5}"/>
      </w:docPartPr>
      <w:docPartBody>
        <w:p w:rsidR="00FC0311" w:rsidRDefault="00FC0311" w:rsidP="00FC0311">
          <w:pPr>
            <w:pStyle w:val="A3CDF6F72C9C4D6BB0E9138640A21B0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45082001A745C6AA75309D7CD27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79C1EA-C8C1-42C2-A387-E10F4BE53E6F}"/>
      </w:docPartPr>
      <w:docPartBody>
        <w:p w:rsidR="00FC0311" w:rsidRDefault="00FC0311" w:rsidP="00FC0311">
          <w:pPr>
            <w:pStyle w:val="4345082001A745C6AA75309D7CD27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DBD645F984D7B877398FF03E15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A1320-7030-447B-ABD2-39F908A43BB5}"/>
      </w:docPartPr>
      <w:docPartBody>
        <w:p w:rsidR="00FC0311" w:rsidRDefault="00FC0311" w:rsidP="00FC0311">
          <w:pPr>
            <w:pStyle w:val="19FDBD645F984D7B877398FF03E1557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363F11175479BB4DAC13872902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8F25F-4134-4A88-9A31-947FF2140C8D}"/>
      </w:docPartPr>
      <w:docPartBody>
        <w:p w:rsidR="00FC0311" w:rsidRDefault="00FC0311" w:rsidP="00FC0311">
          <w:pPr>
            <w:pStyle w:val="B30363F11175479BB4DAC13872902E2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2C77D973ED4741AAB28B838B18D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7021F-B221-482E-89DD-E030D0F29602}"/>
      </w:docPartPr>
      <w:docPartBody>
        <w:p w:rsidR="00FC0311" w:rsidRDefault="00FC0311" w:rsidP="00FC0311">
          <w:pPr>
            <w:pStyle w:val="6F2C77D973ED4741AAB28B838B18D15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52A930CCDC453CAFBBE18024CC3C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6031-59D0-4E54-8E15-9D026F6C3164}"/>
      </w:docPartPr>
      <w:docPartBody>
        <w:p w:rsidR="00FC0311" w:rsidRDefault="00FC0311" w:rsidP="00FC0311">
          <w:pPr>
            <w:pStyle w:val="8852A930CCDC453CAFBBE18024CC3C4B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7A0020AA6342708BE51F07AC224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9A232-737C-4D49-9078-A1F2B54611EA}"/>
      </w:docPartPr>
      <w:docPartBody>
        <w:p w:rsidR="00FC0311" w:rsidRDefault="00FC0311" w:rsidP="00FC0311">
          <w:pPr>
            <w:pStyle w:val="897A0020AA6342708BE51F07AC22439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5CDCE762A1F43CE8D6A3EAA1E2A1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607BE-65D6-4E09-B7B8-3B5876F918ED}"/>
      </w:docPartPr>
      <w:docPartBody>
        <w:p w:rsidR="00FC0311" w:rsidRDefault="00FC0311" w:rsidP="00FC0311">
          <w:pPr>
            <w:pStyle w:val="85CDCE762A1F43CE8D6A3EAA1E2A143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3CCE034EA4D4589F5E2DF169FD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5B620E-F7F8-42ED-BBFD-7A53E53DD4B0}"/>
      </w:docPartPr>
      <w:docPartBody>
        <w:p w:rsidR="00FC0311" w:rsidRDefault="00FC0311" w:rsidP="00FC0311">
          <w:pPr>
            <w:pStyle w:val="6793CCE034EA4D4589F5E2DF169FD2B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49FADDBF374EAB9C4DFA8377C54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DD4D4-F9BF-407D-AAE4-BA21D0F55DF7}"/>
      </w:docPartPr>
      <w:docPartBody>
        <w:p w:rsidR="00FC0311" w:rsidRDefault="00FC0311" w:rsidP="00FC0311">
          <w:pPr>
            <w:pStyle w:val="BB49FADDBF374EAB9C4DFA8377C54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B988B16C6F4C559464031F66FE37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EACBB-D9BE-4CC5-8D16-B3D7F37F31FD}"/>
      </w:docPartPr>
      <w:docPartBody>
        <w:p w:rsidR="00FC0311" w:rsidRDefault="00FC0311" w:rsidP="00FC0311">
          <w:pPr>
            <w:pStyle w:val="02B988B16C6F4C559464031F66FE377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BDAFE4581A4B09B46228FB76FE9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039ED-36B5-4BDC-A504-408475DA4927}"/>
      </w:docPartPr>
      <w:docPartBody>
        <w:p w:rsidR="00FC0311" w:rsidRDefault="00FC0311" w:rsidP="00FC0311">
          <w:pPr>
            <w:pStyle w:val="96BDAFE4581A4B09B46228FB76FE99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38682E8ACB450B93F14350F2714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826065-A152-4331-880A-10BF5CA43A76}"/>
      </w:docPartPr>
      <w:docPartBody>
        <w:p w:rsidR="00FC0311" w:rsidRDefault="00FC0311" w:rsidP="00FC0311">
          <w:pPr>
            <w:pStyle w:val="BD38682E8ACB450B93F14350F27142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6B9F074CE3407490C4B27C7C5A5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00D32-C115-40EA-80F1-18A9A9084074}"/>
      </w:docPartPr>
      <w:docPartBody>
        <w:p w:rsidR="00FC0311" w:rsidRDefault="00FC0311" w:rsidP="00FC0311">
          <w:pPr>
            <w:pStyle w:val="D96B9F074CE3407490C4B27C7C5A5F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DE53AABC124100931DEF3000457A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0B1C7D-D808-4552-BB93-08252ACC96E9}"/>
      </w:docPartPr>
      <w:docPartBody>
        <w:p w:rsidR="00FC0311" w:rsidRDefault="00FC0311" w:rsidP="00FC0311">
          <w:pPr>
            <w:pStyle w:val="00DE53AABC124100931DEF3000457AC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7318C"/>
    <w:rsid w:val="000D0E7F"/>
    <w:rsid w:val="00223E84"/>
    <w:rsid w:val="003362C4"/>
    <w:rsid w:val="0055131C"/>
    <w:rsid w:val="006F7718"/>
    <w:rsid w:val="008619C0"/>
    <w:rsid w:val="008B44ED"/>
    <w:rsid w:val="0091083C"/>
    <w:rsid w:val="00A81896"/>
    <w:rsid w:val="00B2506B"/>
    <w:rsid w:val="00C733BC"/>
    <w:rsid w:val="00CD265B"/>
    <w:rsid w:val="00E24608"/>
    <w:rsid w:val="00F6776C"/>
    <w:rsid w:val="00FC0311"/>
    <w:rsid w:val="00FD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0311"/>
    <w:rPr>
      <w:color w:val="808080"/>
    </w:rPr>
  </w:style>
  <w:style w:type="paragraph" w:customStyle="1" w:styleId="5A3B7940123E432C91911BF94E1C5CD8">
    <w:name w:val="5A3B7940123E432C91911BF94E1C5CD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6242E1D89444B481FEBC426DE5F996">
    <w:name w:val="1C6242E1D89444B481FEBC426DE5F99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956CE0E70D4D55B557F235A25340C0">
    <w:name w:val="7A956CE0E70D4D55B557F235A25340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209C468614CF18B20E12BE2874C06">
    <w:name w:val="787209C468614CF18B20E12BE2874C0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2C5B8394C24F8983B38E908277056E">
    <w:name w:val="AD2C5B8394C24F8983B38E908277056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CAF0887828420692FF6EE653AFF54E">
    <w:name w:val="55CAF0887828420692FF6EE653AFF54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DF6F72C9C4D6BB0E9138640A21B04">
    <w:name w:val="A3CDF6F72C9C4D6BB0E9138640A21B0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45082001A745C6AA75309D7CD27857">
    <w:name w:val="4345082001A745C6AA75309D7CD27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DBD645F984D7B877398FF03E15575">
    <w:name w:val="19FDBD645F984D7B877398FF03E15575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363F11175479BB4DAC13872902E24">
    <w:name w:val="B30363F11175479BB4DAC13872902E2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2C77D973ED4741AAB28B838B18D156">
    <w:name w:val="6F2C77D973ED4741AAB28B838B18D15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52A930CCDC453CAFBBE18024CC3C4B">
    <w:name w:val="8852A930CCDC453CAFBBE18024CC3C4B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7A0020AA6342708BE51F07AC224399">
    <w:name w:val="897A0020AA6342708BE51F07AC22439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DCE762A1F43CE8D6A3EAA1E2A1430">
    <w:name w:val="85CDCE762A1F43CE8D6A3EAA1E2A143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3CCE034EA4D4589F5E2DF169FD2B4">
    <w:name w:val="6793CCE034EA4D4589F5E2DF169FD2B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49FADDBF374EAB9C4DFA8377C54857">
    <w:name w:val="BB49FADDBF374EAB9C4DFA8377C54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B988B16C6F4C559464031F66FE3778">
    <w:name w:val="02B988B16C6F4C559464031F66FE377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DAFE4581A4B09B46228FB76FE99F9">
    <w:name w:val="96BDAFE4581A4B09B46228FB76FE99F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8682E8ACB450B93F14350F271423C">
    <w:name w:val="BD38682E8ACB450B93F14350F271423C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6B9F074CE3407490C4B27C7C5A5FC0">
    <w:name w:val="D96B9F074CE3407490C4B27C7C5A5F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DE53AABC124100931DEF3000457ACF">
    <w:name w:val="00DE53AABC124100931DEF3000457ACF"/>
    <w:rsid w:val="00FC031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13</cp:revision>
  <cp:lastPrinted>2017-05-13T13:50:00Z</cp:lastPrinted>
  <dcterms:created xsi:type="dcterms:W3CDTF">2022-10-27T13:46:00Z</dcterms:created>
  <dcterms:modified xsi:type="dcterms:W3CDTF">2026-07-07T09:44:00Z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